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2"/>
          <w:szCs w:val="22"/>
        </w:rPr>
        <w:jc w:val="center"/>
        <w:spacing w:before="57"/>
        <w:ind w:left="4339" w:right="369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640" w:bottom="280" w:left="600" w:right="12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 w:right="88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129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arital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-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274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stralian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ectPr>
          <w:type w:val="continuous"/>
          <w:pgSz w:w="11920" w:h="16840"/>
          <w:pgMar w:top="640" w:bottom="280" w:left="600" w:right="1240"/>
          <w:cols w:num="2" w:equalWidth="off">
            <w:col w:w="2769" w:space="968"/>
            <w:col w:w="6343"/>
          </w:cols>
        </w:sectPr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11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640" w:bottom="280" w:left="600" w:right="12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 w:right="-5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sectPr>
          <w:type w:val="continuous"/>
          <w:pgSz w:w="11920" w:h="16840"/>
          <w:pgMar w:top="640" w:bottom="280" w:left="600" w:right="1240"/>
          <w:cols w:num="2" w:equalWidth="off">
            <w:col w:w="1113" w:space="1003"/>
            <w:col w:w="7964"/>
          </w:cols>
        </w:sectPr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120" w:right="515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41" w:lineRule="auto" w:line="275"/>
        <w:ind w:left="120" w:right="195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1"/>
        <w:ind w:left="120" w:right="196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20" w:h="16840"/>
          <w:pgMar w:top="640" w:bottom="280" w:left="600" w:right="124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 w:right="-40"/>
      </w:pPr>
      <w:r>
        <w:pict>
          <v:group style="position:absolute;margin-left:23.71pt;margin-top:23.95pt;width:547.9pt;height:794.02pt;mso-position-horizontal-relative:page;mso-position-vertical-relative:page;z-index:-128" coordorigin="474,479" coordsize="10958,15880">
            <v:shape style="position:absolute;left:480;top:485;width:29;height:0" coordorigin="480,485" coordsize="29,0" path="m480,485l509,485e" filled="f" stroked="t" strokeweight="0.58pt" strokecolor="#000000">
              <v:path arrowok="t"/>
            </v:shape>
            <v:shape style="position:absolute;left:490;top:499;width:10;height:0" coordorigin="490,499" coordsize="10,0" path="m490,499l499,499e" filled="f" stroked="t" strokeweight="1.06pt" strokecolor="#FFFFFF">
              <v:path arrowok="t"/>
            </v:shape>
            <v:shape style="position:absolute;left:490;top:494;width:19;height:0" coordorigin="490,494" coordsize="19,0" path="m490,494l509,494e" filled="f" stroked="t" strokeweight="0.581pt" strokecolor="#FFFFFF">
              <v:path arrowok="t"/>
            </v:shape>
            <v:shape style="position:absolute;left:509;top:485;width:10889;height:0" coordorigin="509,485" coordsize="10889,0" path="m509,485l11398,485e" filled="f" stroked="t" strokeweight="0.58pt" strokecolor="#000000">
              <v:path arrowok="t"/>
            </v:shape>
            <v:shape style="position:absolute;left:509;top:504;width:10889;height:0" coordorigin="509,504" coordsize="10889,0" path="m509,504l11398,504e" filled="f" stroked="t" strokeweight="0.58pt" strokecolor="#000000">
              <v:path arrowok="t"/>
            </v:shape>
            <v:shape style="position:absolute;left:11398;top:485;width:29;height:0" coordorigin="11398,485" coordsize="29,0" path="m11398,485l11426,485e" filled="f" stroked="t" strokeweight="0.58pt" strokecolor="#000000">
              <v:path arrowok="t"/>
            </v:shape>
            <v:shape style="position:absolute;left:11407;top:499;width:10;height:0" coordorigin="11407,499" coordsize="10,0" path="m11407,499l11417,499e" filled="f" stroked="t" strokeweight="1.06pt" strokecolor="#FFFFFF">
              <v:path arrowok="t"/>
            </v:shape>
            <v:shape style="position:absolute;left:11398;top:494;width:19;height:0" coordorigin="11398,494" coordsize="19,0" path="m11398,494l11417,494e" filled="f" stroked="t" strokeweight="0.581pt" strokecolor="#FFFFFF">
              <v:path arrowok="t"/>
            </v:shape>
            <v:shape style="position:absolute;left:494;top:490;width:0;height:15859" coordorigin="494,490" coordsize="0,15859" path="m494,490l494,16349e" filled="f" stroked="t" strokeweight="0.58pt" strokecolor="#000000">
              <v:path arrowok="t"/>
            </v:shape>
            <v:shape style="position:absolute;left:504;top:509;width:0;height:15821" coordorigin="504,509" coordsize="0,15821" path="m504,509l504,16330e" filled="f" stroked="t" strokeweight="0.581pt" strokecolor="#000000">
              <v:path arrowok="t"/>
            </v:shape>
            <v:shape style="position:absolute;left:11413;top:490;width:0;height:15859" coordorigin="11413,490" coordsize="0,15859" path="m11413,490l11413,16349e" filled="f" stroked="t" strokeweight="0.58pt" strokecolor="#000000">
              <v:path arrowok="t"/>
            </v:shape>
            <v:shape style="position:absolute;left:11402;top:509;width:0;height:15821" coordorigin="11402,509" coordsize="0,15821" path="m11402,509l11402,16330e" filled="f" stroked="t" strokeweight="0.58pt" strokecolor="#000000">
              <v:path arrowok="t"/>
            </v:shape>
            <v:shape style="position:absolute;left:480;top:16354;width:29;height:0" coordorigin="480,16354" coordsize="29,0" path="m480,16354l509,16354e" filled="f" stroked="t" strokeweight="0.58pt" strokecolor="#000000">
              <v:path arrowok="t"/>
            </v:shape>
            <v:shape style="position:absolute;left:490;top:16339;width:10;height:0" coordorigin="490,16339" coordsize="10,0" path="m490,16339l499,16339e" filled="f" stroked="t" strokeweight="1.06pt" strokecolor="#FFFFFF">
              <v:path arrowok="t"/>
            </v:shape>
            <v:shape style="position:absolute;left:490;top:16344;width:19;height:0" coordorigin="490,16344" coordsize="19,0" path="m490,16344l509,16344e" filled="f" stroked="t" strokeweight="0.58pt" strokecolor="#FFFFFF">
              <v:path arrowok="t"/>
            </v:shape>
            <v:shape style="position:absolute;left:509;top:16354;width:10889;height:0" coordorigin="509,16354" coordsize="10889,0" path="m509,16354l11398,16354e" filled="f" stroked="t" strokeweight="0.58pt" strokecolor="#000000">
              <v:path arrowok="t"/>
            </v:shape>
            <v:shape style="position:absolute;left:509;top:16334;width:10889;height:0" coordorigin="509,16334" coordsize="10889,0" path="m509,16334l11398,16334e" filled="f" stroked="t" strokeweight="0.581pt" strokecolor="#000000">
              <v:path arrowok="t"/>
            </v:shape>
            <v:shape style="position:absolute;left:11398;top:16354;width:29;height:0" coordorigin="11398,16354" coordsize="29,0" path="m11398,16354l11426,16354e" filled="f" stroked="t" strokeweight="0.58pt" strokecolor="#000000">
              <v:path arrowok="t"/>
            </v:shape>
            <v:shape style="position:absolute;left:11407;top:16339;width:10;height:0" coordorigin="11407,16339" coordsize="10,0" path="m11407,16339l11417,16339e" filled="f" stroked="t" strokeweight="1.06pt" strokecolor="#FFFFFF">
              <v:path arrowok="t"/>
            </v:shape>
            <v:shape style="position:absolute;left:11398;top:16344;width:19;height:0" coordorigin="11398,16344" coordsize="19,0" path="m11398,16344l11417,16344e" filled="f" stroked="t" strokeweight="0.58pt" strokecolor="#FFFFFF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Y: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41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25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WORK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TORY: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480"/>
        <w:ind w:left="120" w:right="13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right="70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ngu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stralian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treet,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sectPr>
      <w:type w:val="continuous"/>
      <w:pgSz w:w="11920" w:h="16840"/>
      <w:pgMar w:top="640" w:bottom="280" w:left="600" w:right="1240"/>
      <w:cols w:num="2" w:equalWidth="off">
        <w:col w:w="3515" w:space="401"/>
        <w:col w:w="6164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